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5A" w:rsidRDefault="00A85E5A" w:rsidP="00A85E5A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6A406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do SIWZ</w:t>
      </w:r>
    </w:p>
    <w:p w:rsidR="00A85E5A" w:rsidRDefault="00A85E5A" w:rsidP="00A85E5A">
      <w:pPr>
        <w:pStyle w:val="Domylnie"/>
        <w:spacing w:after="0" w:line="100" w:lineRule="atLeast"/>
      </w:pPr>
    </w:p>
    <w:p w:rsidR="00A85E5A" w:rsidRDefault="00A85E5A" w:rsidP="00A85E5A">
      <w:pPr>
        <w:pStyle w:val="Domylnie"/>
        <w:spacing w:after="0" w:line="100" w:lineRule="atLeast"/>
      </w:pPr>
    </w:p>
    <w:p w:rsidR="00CE6E85" w:rsidRPr="00616B9C" w:rsidRDefault="00A85E5A" w:rsidP="00CE6E85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</w:rPr>
      </w:pPr>
      <w:r w:rsidRPr="00616B9C">
        <w:rPr>
          <w:rFonts w:ascii="Times New Roman" w:hAnsi="Times New Roman" w:cs="Times New Roman"/>
          <w:color w:val="auto"/>
          <w:u w:val="single"/>
        </w:rPr>
        <w:t>Dotyczy:</w:t>
      </w:r>
      <w:r w:rsidRPr="00616B9C">
        <w:rPr>
          <w:rFonts w:ascii="Times New Roman" w:hAnsi="Times New Roman" w:cs="Times New Roman"/>
          <w:color w:val="auto"/>
        </w:rPr>
        <w:t xml:space="preserve"> Postępowania o udzielenie zamówienia publicznego w trybie przetargu nieograniczonego na</w:t>
      </w:r>
    </w:p>
    <w:p w:rsidR="00F3575E" w:rsidRPr="009C7698" w:rsidRDefault="00F3575E" w:rsidP="00F3575E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C7698">
        <w:rPr>
          <w:rFonts w:ascii="Times New Roman" w:hAnsi="Times New Roman" w:cs="Times New Roman"/>
          <w:b/>
          <w:color w:val="auto"/>
          <w:sz w:val="24"/>
          <w:szCs w:val="24"/>
        </w:rPr>
        <w:t>„</w:t>
      </w:r>
      <w:bookmarkStart w:id="0" w:name="_GoBack"/>
      <w:bookmarkEnd w:id="0"/>
      <w:r w:rsidR="001D2F4E">
        <w:rPr>
          <w:rFonts w:asciiTheme="majorHAnsi" w:hAnsiTheme="majorHAnsi"/>
          <w:b/>
        </w:rPr>
        <w:t>Kurs: Kierowca – operator wózków jezdniowych z wymianą butli gazowych</w:t>
      </w:r>
      <w:r w:rsidRPr="009C7698">
        <w:rPr>
          <w:rFonts w:ascii="Times New Roman" w:hAnsi="Times New Roman" w:cs="Times New Roman"/>
          <w:b/>
          <w:color w:val="auto"/>
          <w:sz w:val="24"/>
          <w:szCs w:val="24"/>
        </w:rPr>
        <w:t>”</w:t>
      </w:r>
    </w:p>
    <w:p w:rsidR="00F3575E" w:rsidRDefault="00F3575E" w:rsidP="007E569D">
      <w:pPr>
        <w:pStyle w:val="Akapitzlist"/>
        <w:spacing w:line="360" w:lineRule="auto"/>
        <w:ind w:left="360"/>
        <w:contextualSpacing/>
        <w:jc w:val="center"/>
        <w:rPr>
          <w:b/>
          <w:color w:val="000000" w:themeColor="text1"/>
          <w:sz w:val="24"/>
          <w:szCs w:val="24"/>
        </w:rPr>
      </w:pPr>
    </w:p>
    <w:p w:rsidR="00CE6E85" w:rsidRPr="007E569D" w:rsidRDefault="00DE10FF" w:rsidP="00F3575E">
      <w:pPr>
        <w:pStyle w:val="Akapitzlist"/>
        <w:spacing w:line="360" w:lineRule="auto"/>
        <w:ind w:left="0"/>
        <w:contextualSpacing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P</w:t>
      </w:r>
      <w:r w:rsidR="00CE6E85" w:rsidRPr="007E569D">
        <w:rPr>
          <w:b/>
          <w:color w:val="000000" w:themeColor="text1"/>
          <w:sz w:val="24"/>
          <w:szCs w:val="24"/>
        </w:rPr>
        <w:t xml:space="preserve">rogram </w:t>
      </w:r>
      <w:r w:rsidR="003E3D61" w:rsidRPr="007E569D">
        <w:rPr>
          <w:b/>
          <w:color w:val="000000" w:themeColor="text1"/>
          <w:sz w:val="24"/>
          <w:szCs w:val="24"/>
        </w:rPr>
        <w:t>kursu</w:t>
      </w:r>
    </w:p>
    <w:tbl>
      <w:tblPr>
        <w:tblStyle w:val="Tabela-Siatka"/>
        <w:tblW w:w="0" w:type="auto"/>
        <w:tblLook w:val="04A0"/>
      </w:tblPr>
      <w:tblGrid>
        <w:gridCol w:w="541"/>
        <w:gridCol w:w="3395"/>
        <w:gridCol w:w="1559"/>
        <w:gridCol w:w="2835"/>
        <w:gridCol w:w="1807"/>
      </w:tblGrid>
      <w:tr w:rsidR="007E569D" w:rsidRPr="007E569D" w:rsidTr="007E569D">
        <w:tc>
          <w:tcPr>
            <w:tcW w:w="541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Lp.</w:t>
            </w:r>
          </w:p>
        </w:tc>
        <w:tc>
          <w:tcPr>
            <w:tcW w:w="3395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Nazwę i zakres zajęć</w:t>
            </w:r>
          </w:p>
        </w:tc>
        <w:tc>
          <w:tcPr>
            <w:tcW w:w="1559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Czas trwania zajęć</w:t>
            </w:r>
          </w:p>
        </w:tc>
        <w:tc>
          <w:tcPr>
            <w:tcW w:w="2835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Cel zajęć</w:t>
            </w:r>
          </w:p>
        </w:tc>
        <w:tc>
          <w:tcPr>
            <w:tcW w:w="1807" w:type="dxa"/>
          </w:tcPr>
          <w:p w:rsidR="007E569D" w:rsidRPr="007E569D" w:rsidRDefault="007E569D" w:rsidP="007E569D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r w:rsidRPr="007E569D">
              <w:rPr>
                <w:b/>
                <w:color w:val="000000" w:themeColor="text1"/>
              </w:rPr>
              <w:t>Miejsce szkolenia</w:t>
            </w: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1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2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3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4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5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6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7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8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9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10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11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7E569D" w:rsidRPr="007E569D" w:rsidTr="007E569D">
        <w:tc>
          <w:tcPr>
            <w:tcW w:w="541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  <w:r w:rsidRPr="007E569D">
              <w:rPr>
                <w:color w:val="000000" w:themeColor="text1"/>
              </w:rPr>
              <w:t>12</w:t>
            </w:r>
          </w:p>
        </w:tc>
        <w:tc>
          <w:tcPr>
            <w:tcW w:w="339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07" w:type="dxa"/>
          </w:tcPr>
          <w:p w:rsidR="007E569D" w:rsidRPr="007E569D" w:rsidRDefault="007E569D" w:rsidP="00CE6E85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</w:tbl>
    <w:p w:rsidR="007E569D" w:rsidRPr="007E569D" w:rsidRDefault="007E569D" w:rsidP="00CE6E85">
      <w:pPr>
        <w:spacing w:line="360" w:lineRule="auto"/>
        <w:ind w:firstLine="708"/>
        <w:jc w:val="both"/>
        <w:rPr>
          <w:color w:val="000000" w:themeColor="text1"/>
        </w:rPr>
      </w:pPr>
    </w:p>
    <w:p w:rsidR="00A85E5A" w:rsidRDefault="00A85E5A">
      <w:pPr>
        <w:spacing w:after="200" w:line="276" w:lineRule="auto"/>
        <w:rPr>
          <w:rFonts w:eastAsia="SimSun"/>
        </w:rPr>
      </w:pPr>
    </w:p>
    <w:p w:rsidR="00235CC3" w:rsidRDefault="00235CC3">
      <w:pPr>
        <w:spacing w:after="200" w:line="276" w:lineRule="auto"/>
        <w:rPr>
          <w:rFonts w:eastAsia="SimSun"/>
        </w:rPr>
      </w:pPr>
    </w:p>
    <w:sectPr w:rsidR="00235CC3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C66" w:rsidRDefault="00C60C66" w:rsidP="006C48AF">
      <w:r>
        <w:separator/>
      </w:r>
    </w:p>
  </w:endnote>
  <w:endnote w:type="continuationSeparator" w:id="0">
    <w:p w:rsidR="00C60C66" w:rsidRDefault="00C60C66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33" w:rsidRDefault="00446D3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r w:rsidR="005D742F">
      <w:rPr>
        <w:rFonts w:asciiTheme="majorHAnsi" w:hAnsiTheme="majorHAnsi"/>
        <w:noProof/>
      </w:rPr>
      <w:fldChar w:fldCharType="begin"/>
    </w:r>
    <w:r w:rsidR="00DC0748">
      <w:rPr>
        <w:rFonts w:asciiTheme="majorHAnsi" w:hAnsiTheme="majorHAnsi"/>
        <w:noProof/>
      </w:rPr>
      <w:instrText xml:space="preserve"> PAGE    \* MERGEFORMAT </w:instrText>
    </w:r>
    <w:r w:rsidR="005D742F">
      <w:rPr>
        <w:rFonts w:asciiTheme="majorHAnsi" w:hAnsiTheme="majorHAnsi"/>
        <w:noProof/>
      </w:rPr>
      <w:fldChar w:fldCharType="separate"/>
    </w:r>
    <w:r w:rsidR="001D2F4E">
      <w:rPr>
        <w:rFonts w:asciiTheme="majorHAnsi" w:hAnsiTheme="majorHAnsi"/>
        <w:noProof/>
      </w:rPr>
      <w:t>1</w:t>
    </w:r>
    <w:r w:rsidR="005D742F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33" w:rsidRDefault="00446D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C66" w:rsidRDefault="00C60C66" w:rsidP="006C48AF">
      <w:r>
        <w:separator/>
      </w:r>
    </w:p>
  </w:footnote>
  <w:footnote w:type="continuationSeparator" w:id="0">
    <w:p w:rsidR="00C60C66" w:rsidRDefault="00C60C66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33" w:rsidRDefault="00446D3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446D33">
    <w:pPr>
      <w:pStyle w:val="Nagwek"/>
    </w:pPr>
    <w:r w:rsidRPr="00446D3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33" w:rsidRDefault="00446D3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389F"/>
    <w:rsid w:val="001B48C4"/>
    <w:rsid w:val="001B5DCF"/>
    <w:rsid w:val="001C12B7"/>
    <w:rsid w:val="001C556C"/>
    <w:rsid w:val="001C74FC"/>
    <w:rsid w:val="001C767E"/>
    <w:rsid w:val="001D2ED9"/>
    <w:rsid w:val="001D2F4E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0B05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D58DA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46D33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18F7"/>
    <w:rsid w:val="00554A8C"/>
    <w:rsid w:val="00555214"/>
    <w:rsid w:val="0056381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D742F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8F3BEB"/>
    <w:rsid w:val="00906BFC"/>
    <w:rsid w:val="00911BDF"/>
    <w:rsid w:val="009273D2"/>
    <w:rsid w:val="00930FDC"/>
    <w:rsid w:val="00934998"/>
    <w:rsid w:val="009353F7"/>
    <w:rsid w:val="009459C9"/>
    <w:rsid w:val="0095218A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90F38"/>
    <w:rsid w:val="00BB1957"/>
    <w:rsid w:val="00BC0E8F"/>
    <w:rsid w:val="00BC5843"/>
    <w:rsid w:val="00BC74C2"/>
    <w:rsid w:val="00BD272A"/>
    <w:rsid w:val="00BD3A63"/>
    <w:rsid w:val="00BD6BC0"/>
    <w:rsid w:val="00C065C4"/>
    <w:rsid w:val="00C26F02"/>
    <w:rsid w:val="00C32263"/>
    <w:rsid w:val="00C42386"/>
    <w:rsid w:val="00C42A78"/>
    <w:rsid w:val="00C60C66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378F2"/>
    <w:rsid w:val="00D40CCF"/>
    <w:rsid w:val="00D452E9"/>
    <w:rsid w:val="00D47E19"/>
    <w:rsid w:val="00D52285"/>
    <w:rsid w:val="00D55ED2"/>
    <w:rsid w:val="00D609CA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C0748"/>
    <w:rsid w:val="00DD2170"/>
    <w:rsid w:val="00DD38CA"/>
    <w:rsid w:val="00DD6097"/>
    <w:rsid w:val="00DD6937"/>
    <w:rsid w:val="00DE10FF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3575E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3DA7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BD1D7-0AD8-4DF5-9F50-CB6E55A6E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11</cp:revision>
  <cp:lastPrinted>2019-02-26T08:36:00Z</cp:lastPrinted>
  <dcterms:created xsi:type="dcterms:W3CDTF">2019-02-26T09:16:00Z</dcterms:created>
  <dcterms:modified xsi:type="dcterms:W3CDTF">2020-06-16T12:17:00Z</dcterms:modified>
</cp:coreProperties>
</file>